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437" w:rsidRPr="00B97437" w:rsidRDefault="00B97437" w:rsidP="00F758D1">
      <w:pPr>
        <w:pStyle w:val="Titolo1"/>
        <w:spacing w:before="120"/>
        <w:jc w:val="center"/>
        <w:rPr>
          <w:i/>
          <w:sz w:val="20"/>
          <w:szCs w:val="20"/>
        </w:rPr>
      </w:pPr>
      <w:r w:rsidRPr="00B97437">
        <w:rPr>
          <w:i/>
        </w:rPr>
        <w:t>Allegato 2 - DGUE</w:t>
      </w: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 xml:space="preserve">Numero dell'avviso nella GU S: </w:t>
      </w:r>
      <w:proofErr w:type="gramStart"/>
      <w:r>
        <w:rPr>
          <w:rFonts w:ascii="Arial" w:hAnsi="Arial" w:cs="Arial"/>
          <w:b/>
          <w:sz w:val="15"/>
          <w:szCs w:val="15"/>
        </w:rPr>
        <w:t>[ ]</w:t>
      </w:r>
      <w:proofErr w:type="gramEnd"/>
      <w:r>
        <w:rPr>
          <w:rFonts w:ascii="Arial" w:hAnsi="Arial" w:cs="Arial"/>
          <w:b/>
          <w:sz w:val="15"/>
          <w:szCs w:val="15"/>
        </w:rPr>
        <w:t>[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roofErr w:type="gramStart"/>
      <w:r>
        <w:rPr>
          <w:rFonts w:ascii="Arial" w:hAnsi="Arial" w:cs="Arial"/>
          <w:b/>
          <w:sz w:val="15"/>
          <w:szCs w:val="15"/>
        </w:rPr>
        <w:t>[….</w:t>
      </w:r>
      <w:proofErr w:type="gramEnd"/>
      <w:r>
        <w:rPr>
          <w:rFonts w:ascii="Arial" w:hAnsi="Arial" w:cs="Arial"/>
          <w:b/>
          <w:sz w:val="15"/>
          <w:szCs w:val="15"/>
        </w:rPr>
        <w:t>]</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04E43" w:rsidRDefault="00A23B3E">
            <w:pPr>
              <w:rPr>
                <w:rFonts w:ascii="Arial" w:hAnsi="Arial" w:cs="Arial"/>
                <w:color w:val="auto"/>
                <w:sz w:val="14"/>
                <w:szCs w:val="14"/>
              </w:rPr>
            </w:pPr>
            <w:r w:rsidRPr="00304E43">
              <w:rPr>
                <w:rFonts w:ascii="Arial" w:hAnsi="Arial" w:cs="Arial"/>
                <w:color w:val="auto"/>
                <w:sz w:val="14"/>
                <w:szCs w:val="14"/>
              </w:rPr>
              <w:t xml:space="preserve">Nome: </w:t>
            </w:r>
          </w:p>
          <w:p w:rsidR="00A23B3E" w:rsidRPr="00304E43" w:rsidRDefault="00A23B3E">
            <w:pPr>
              <w:rPr>
                <w:rFonts w:ascii="Arial" w:hAnsi="Arial" w:cs="Arial"/>
                <w:color w:val="auto"/>
                <w:sz w:val="14"/>
                <w:szCs w:val="14"/>
              </w:rPr>
            </w:pPr>
            <w:r w:rsidRPr="00304E43">
              <w:rPr>
                <w:rFonts w:ascii="Arial" w:hAnsi="Arial" w:cs="Arial"/>
                <w:color w:val="auto"/>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5F0931" w:rsidRDefault="009F2D2E" w:rsidP="009F2D2E">
            <w:pPr>
              <w:rPr>
                <w:rFonts w:ascii="Arial" w:hAnsi="Arial" w:cs="Arial"/>
                <w:color w:val="auto"/>
                <w:sz w:val="14"/>
                <w:szCs w:val="14"/>
              </w:rPr>
            </w:pPr>
            <w:r w:rsidRPr="005F0931">
              <w:rPr>
                <w:rFonts w:ascii="Arial" w:hAnsi="Arial" w:cs="Arial"/>
                <w:color w:val="auto"/>
                <w:sz w:val="14"/>
                <w:szCs w:val="14"/>
              </w:rPr>
              <w:t>AZIENDA ULSS N. 7 PEDEMONTANA – Via dei Lotti, 40 – 36061 Bassano del Grappa (VI)</w:t>
            </w:r>
          </w:p>
          <w:p w:rsidR="00A23B3E" w:rsidRPr="00304E43" w:rsidRDefault="009F2D2E" w:rsidP="009F2D2E">
            <w:pPr>
              <w:rPr>
                <w:rFonts w:ascii="Arial" w:hAnsi="Arial" w:cs="Arial"/>
                <w:color w:val="auto"/>
                <w:sz w:val="14"/>
                <w:szCs w:val="14"/>
              </w:rPr>
            </w:pPr>
            <w:r w:rsidRPr="005F0931">
              <w:rPr>
                <w:rFonts w:ascii="Arial" w:hAnsi="Arial" w:cs="Arial"/>
                <w:color w:val="auto"/>
                <w:sz w:val="14"/>
                <w:szCs w:val="14"/>
              </w:rPr>
              <w:t>00913430245</w:t>
            </w:r>
            <w:r w:rsidR="00A23B3E" w:rsidRPr="005F0931">
              <w:rPr>
                <w:rFonts w:ascii="Arial" w:hAnsi="Arial" w:cs="Arial"/>
                <w:color w:val="auto"/>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04E43" w:rsidRDefault="00A23B3E">
            <w:pPr>
              <w:rPr>
                <w:rFonts w:ascii="Arial" w:hAnsi="Arial" w:cs="Arial"/>
                <w:color w:val="auto"/>
                <w:sz w:val="14"/>
                <w:szCs w:val="14"/>
              </w:rPr>
            </w:pPr>
            <w:r w:rsidRPr="00304E43">
              <w:rPr>
                <w:rFonts w:ascii="Arial" w:hAnsi="Arial" w:cs="Arial"/>
                <w:color w:val="auto"/>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04E43" w:rsidRDefault="00A23B3E">
            <w:pPr>
              <w:rPr>
                <w:rFonts w:ascii="Arial" w:hAnsi="Arial" w:cs="Arial"/>
                <w:color w:val="auto"/>
                <w:sz w:val="14"/>
                <w:szCs w:val="14"/>
              </w:rPr>
            </w:pPr>
            <w:r w:rsidRPr="00304E43">
              <w:rPr>
                <w:rFonts w:ascii="Arial" w:hAnsi="Arial" w:cs="Arial"/>
                <w:color w:val="auto"/>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04E43" w:rsidRDefault="00A23B3E">
            <w:pPr>
              <w:rPr>
                <w:rFonts w:ascii="Arial" w:hAnsi="Arial" w:cs="Arial"/>
                <w:color w:val="auto"/>
                <w:sz w:val="14"/>
                <w:szCs w:val="14"/>
              </w:rPr>
            </w:pPr>
            <w:r w:rsidRPr="00304E43">
              <w:rPr>
                <w:rFonts w:ascii="Arial" w:hAnsi="Arial" w:cs="Arial"/>
                <w:color w:val="auto"/>
                <w:sz w:val="14"/>
                <w:szCs w:val="14"/>
              </w:rPr>
              <w:t>Titolo o breve descrizione dell'appalto (</w:t>
            </w:r>
            <w:r w:rsidRPr="00304E43">
              <w:rPr>
                <w:color w:val="auto"/>
              </w:rPr>
              <w:footnoteReference w:id="4"/>
            </w:r>
            <w:r w:rsidRPr="00304E43">
              <w:rPr>
                <w:rFonts w:ascii="Arial" w:hAnsi="Arial" w:cs="Arial"/>
                <w:color w:val="auto"/>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282AE2" w:rsidRPr="005F0931" w:rsidRDefault="00744BF2" w:rsidP="009A6F1B">
            <w:pPr>
              <w:rPr>
                <w:rFonts w:ascii="Arial" w:hAnsi="Arial" w:cs="Arial"/>
                <w:color w:val="auto"/>
                <w:sz w:val="14"/>
                <w:szCs w:val="14"/>
              </w:rPr>
            </w:pPr>
            <w:r w:rsidRPr="00744BF2">
              <w:rPr>
                <w:rFonts w:ascii="Arial" w:hAnsi="Arial" w:cs="Arial"/>
                <w:color w:val="auto"/>
                <w:sz w:val="14"/>
                <w:szCs w:val="14"/>
              </w:rPr>
              <w:t xml:space="preserve">Affidamento </w:t>
            </w:r>
            <w:r w:rsidR="006A0485">
              <w:rPr>
                <w:rFonts w:ascii="Arial" w:hAnsi="Arial" w:cs="Arial"/>
                <w:color w:val="auto"/>
                <w:sz w:val="14"/>
                <w:szCs w:val="14"/>
              </w:rPr>
              <w:t xml:space="preserve">negoziato ex art. 1 comma 2 </w:t>
            </w:r>
            <w:proofErr w:type="spellStart"/>
            <w:r w:rsidR="006A0485">
              <w:rPr>
                <w:rFonts w:ascii="Arial" w:hAnsi="Arial" w:cs="Arial"/>
                <w:color w:val="auto"/>
                <w:sz w:val="14"/>
                <w:szCs w:val="14"/>
              </w:rPr>
              <w:t>lett</w:t>
            </w:r>
            <w:proofErr w:type="spellEnd"/>
            <w:r w:rsidR="006A0485">
              <w:rPr>
                <w:rFonts w:ascii="Arial" w:hAnsi="Arial" w:cs="Arial"/>
                <w:color w:val="auto"/>
                <w:sz w:val="14"/>
                <w:szCs w:val="14"/>
              </w:rPr>
              <w:t>. b</w:t>
            </w:r>
            <w:r w:rsidRPr="00744BF2">
              <w:rPr>
                <w:rFonts w:ascii="Arial" w:hAnsi="Arial" w:cs="Arial"/>
                <w:color w:val="auto"/>
                <w:sz w:val="14"/>
                <w:szCs w:val="14"/>
              </w:rPr>
              <w:t>) del D.L. n. 76/2020 convertito con L. 120/</w:t>
            </w:r>
            <w:r w:rsidRPr="009A6F1B">
              <w:rPr>
                <w:rFonts w:ascii="Arial" w:hAnsi="Arial" w:cs="Arial"/>
                <w:color w:val="auto"/>
                <w:sz w:val="14"/>
                <w:szCs w:val="14"/>
              </w:rPr>
              <w:t>2020 del</w:t>
            </w:r>
            <w:r w:rsidR="009A6F1B" w:rsidRPr="009A6F1B">
              <w:rPr>
                <w:rFonts w:ascii="Arial" w:hAnsi="Arial" w:cs="Arial"/>
                <w:color w:val="auto"/>
                <w:sz w:val="14"/>
                <w:szCs w:val="14"/>
              </w:rPr>
              <w:t xml:space="preserve"> servizio di cattura, trasporto e custodia di cani vaganti e di animali incidentati o bisognosi di cure nel territorio dell’</w:t>
            </w:r>
            <w:proofErr w:type="spellStart"/>
            <w:r w:rsidR="009A6F1B" w:rsidRPr="009A6F1B">
              <w:rPr>
                <w:rFonts w:ascii="Arial" w:hAnsi="Arial" w:cs="Arial"/>
                <w:color w:val="auto"/>
                <w:sz w:val="14"/>
                <w:szCs w:val="14"/>
              </w:rPr>
              <w:t>AUlss</w:t>
            </w:r>
            <w:proofErr w:type="spellEnd"/>
            <w:r w:rsidR="009A6F1B" w:rsidRPr="009A6F1B">
              <w:rPr>
                <w:rFonts w:ascii="Arial" w:hAnsi="Arial" w:cs="Arial"/>
                <w:color w:val="auto"/>
                <w:sz w:val="14"/>
                <w:szCs w:val="14"/>
              </w:rPr>
              <w:t xml:space="preserve"> 7 Pedemontana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9A6F1B" w:rsidRDefault="00A23B3E">
            <w:pPr>
              <w:rPr>
                <w:rFonts w:ascii="Arial" w:hAnsi="Arial" w:cs="Arial"/>
                <w:color w:val="auto"/>
                <w:sz w:val="14"/>
                <w:szCs w:val="14"/>
              </w:rPr>
            </w:pPr>
            <w:r w:rsidRPr="009A6F1B">
              <w:rPr>
                <w:rFonts w:ascii="Arial" w:hAnsi="Arial" w:cs="Arial"/>
                <w:color w:val="auto"/>
                <w:sz w:val="14"/>
                <w:szCs w:val="14"/>
              </w:rPr>
              <w:t>Numero di riferimento attribuito al fascicolo dall'amministrazione aggiudicatrice o ente aggiudicatore (ove esistente) (</w:t>
            </w:r>
            <w:r w:rsidRPr="009A6F1B">
              <w:rPr>
                <w:color w:val="auto"/>
              </w:rPr>
              <w:footnoteReference w:id="5"/>
            </w:r>
            <w:r w:rsidRPr="009A6F1B">
              <w:rPr>
                <w:rFonts w:ascii="Arial" w:hAnsi="Arial" w:cs="Arial"/>
                <w:color w:val="auto"/>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9A6F1B" w:rsidRDefault="0065682B" w:rsidP="009A6F1B">
            <w:pPr>
              <w:rPr>
                <w:rFonts w:ascii="Arial" w:hAnsi="Arial" w:cs="Arial"/>
                <w:color w:val="auto"/>
                <w:sz w:val="14"/>
                <w:szCs w:val="14"/>
              </w:rPr>
            </w:pPr>
            <w:r w:rsidRPr="009A6F1B">
              <w:rPr>
                <w:rFonts w:ascii="Arial" w:hAnsi="Arial" w:cs="Arial"/>
                <w:color w:val="auto"/>
                <w:sz w:val="14"/>
                <w:szCs w:val="14"/>
              </w:rPr>
              <w:t xml:space="preserve">Gara n. </w:t>
            </w:r>
            <w:r w:rsidR="00551F14" w:rsidRPr="009A6F1B">
              <w:rPr>
                <w:rFonts w:ascii="Arial" w:hAnsi="Arial" w:cs="Arial"/>
                <w:color w:val="auto"/>
                <w:sz w:val="14"/>
                <w:szCs w:val="14"/>
              </w:rPr>
              <w:t>2022-</w:t>
            </w:r>
            <w:r w:rsidR="009A6F1B" w:rsidRPr="009A6F1B">
              <w:rPr>
                <w:rFonts w:ascii="Arial" w:hAnsi="Arial" w:cs="Arial"/>
                <w:color w:val="auto"/>
                <w:sz w:val="14"/>
                <w:szCs w:val="14"/>
              </w:rPr>
              <w:t>276</w:t>
            </w:r>
            <w:r w:rsidR="00551F14" w:rsidRPr="009A6F1B">
              <w:rPr>
                <w:rFonts w:ascii="Arial" w:hAnsi="Arial" w:cs="Arial"/>
                <w:color w:val="auto"/>
                <w:sz w:val="14"/>
                <w:szCs w:val="14"/>
              </w:rPr>
              <w:t>-TH</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04E43" w:rsidRDefault="00A23B3E">
            <w:pPr>
              <w:rPr>
                <w:rFonts w:ascii="Arial" w:hAnsi="Arial" w:cs="Arial"/>
                <w:color w:val="auto"/>
                <w:sz w:val="14"/>
                <w:szCs w:val="14"/>
              </w:rPr>
            </w:pPr>
            <w:r w:rsidRPr="00304E43">
              <w:rPr>
                <w:rFonts w:ascii="Arial" w:hAnsi="Arial" w:cs="Arial"/>
                <w:color w:val="auto"/>
                <w:sz w:val="14"/>
                <w:szCs w:val="14"/>
              </w:rPr>
              <w:t xml:space="preserve">CIG </w:t>
            </w:r>
          </w:p>
          <w:p w:rsidR="00A23B3E" w:rsidRPr="00304E43" w:rsidRDefault="00A23B3E">
            <w:pPr>
              <w:rPr>
                <w:rFonts w:ascii="Arial" w:hAnsi="Arial" w:cs="Arial"/>
                <w:color w:val="auto"/>
                <w:sz w:val="14"/>
                <w:szCs w:val="14"/>
              </w:rPr>
            </w:pPr>
            <w:r w:rsidRPr="00304E43">
              <w:rPr>
                <w:rFonts w:ascii="Arial" w:hAnsi="Arial" w:cs="Arial"/>
                <w:color w:val="auto"/>
                <w:sz w:val="14"/>
                <w:szCs w:val="14"/>
              </w:rPr>
              <w:t>CUP (ove previsto)</w:t>
            </w:r>
          </w:p>
          <w:p w:rsidR="00A23B3E" w:rsidRPr="00304E43" w:rsidRDefault="00A23B3E">
            <w:pPr>
              <w:rPr>
                <w:rFonts w:ascii="Arial" w:hAnsi="Arial" w:cs="Arial"/>
                <w:color w:val="auto"/>
                <w:sz w:val="14"/>
                <w:szCs w:val="14"/>
              </w:rPr>
            </w:pPr>
            <w:r w:rsidRPr="00304E43">
              <w:rPr>
                <w:rFonts w:ascii="Arial" w:hAnsi="Arial" w:cs="Arial"/>
                <w:color w:val="auto"/>
                <w:sz w:val="14"/>
                <w:szCs w:val="14"/>
              </w:rPr>
              <w:t>Codice progetto (ove l’appalto sia finanziato o cofinanziato con fondi europei)</w:t>
            </w:r>
            <w:r w:rsidRPr="00304E43">
              <w:rPr>
                <w:rFonts w:ascii="Arial" w:hAnsi="Arial" w:cs="Arial"/>
                <w:color w:val="auto"/>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04E43" w:rsidRPr="00561269" w:rsidRDefault="00A15348" w:rsidP="00304E43">
            <w:pPr>
              <w:rPr>
                <w:rFonts w:ascii="Arial" w:hAnsi="Arial" w:cs="Arial"/>
                <w:color w:val="auto"/>
                <w:sz w:val="14"/>
                <w:szCs w:val="14"/>
              </w:rPr>
            </w:pPr>
            <w:r w:rsidRPr="00561269">
              <w:rPr>
                <w:rFonts w:ascii="Arial" w:hAnsi="Arial" w:cs="Arial"/>
                <w:color w:val="auto"/>
                <w:sz w:val="14"/>
                <w:szCs w:val="14"/>
              </w:rPr>
              <w:t xml:space="preserve">CIG: </w:t>
            </w:r>
            <w:r w:rsidR="00561269" w:rsidRPr="00561269">
              <w:rPr>
                <w:rFonts w:ascii="Arial" w:hAnsi="Arial" w:cs="Arial"/>
                <w:color w:val="auto"/>
                <w:sz w:val="14"/>
                <w:szCs w:val="14"/>
              </w:rPr>
              <w:t>9674161A33</w:t>
            </w:r>
          </w:p>
          <w:p w:rsidR="00A23B3E" w:rsidRPr="00561269" w:rsidRDefault="00A23B3E">
            <w:pPr>
              <w:rPr>
                <w:rFonts w:ascii="Arial" w:hAnsi="Arial" w:cs="Arial"/>
                <w:color w:val="auto"/>
                <w:sz w:val="14"/>
                <w:szCs w:val="14"/>
              </w:rPr>
            </w:pPr>
            <w:bookmarkStart w:id="0" w:name="_GoBack"/>
            <w:bookmarkEnd w:id="0"/>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586"/>
        <w:gridCol w:w="3539"/>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 xml:space="preserve">L'operatore economico è una </w:t>
            </w:r>
            <w:proofErr w:type="spellStart"/>
            <w:r>
              <w:rPr>
                <w:rFonts w:ascii="Arial" w:hAnsi="Arial" w:cs="Arial"/>
                <w:sz w:val="14"/>
                <w:szCs w:val="14"/>
              </w:rPr>
              <w:t>microimpresa</w:t>
            </w:r>
            <w:proofErr w:type="spellEnd"/>
            <w:r>
              <w:rPr>
                <w:rFonts w:ascii="Arial" w:hAnsi="Arial" w:cs="Arial"/>
                <w:sz w:val="14"/>
                <w:szCs w:val="14"/>
              </w:rPr>
              <w:t>,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 xml:space="preserve">Se richiesto, specificare a </w:t>
            </w:r>
            <w:proofErr w:type="spellStart"/>
            <w:r w:rsidRPr="003A443E">
              <w:rPr>
                <w:rFonts w:ascii="Arial" w:hAnsi="Arial" w:cs="Arial"/>
                <w:color w:val="000000"/>
                <w:sz w:val="14"/>
                <w:szCs w:val="14"/>
              </w:rPr>
              <w:t>quale</w:t>
            </w:r>
            <w:proofErr w:type="spellEnd"/>
            <w:r w:rsidRPr="003A443E">
              <w:rPr>
                <w:rFonts w:ascii="Arial" w:hAnsi="Arial" w:cs="Arial"/>
                <w:color w:val="000000"/>
                <w:sz w:val="14"/>
                <w:szCs w:val="14"/>
              </w:rPr>
              <w:t xml:space="preserv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lastRenderedPageBreak/>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 xml:space="preserve">b) </w:t>
            </w:r>
            <w:proofErr w:type="gramStart"/>
            <w:r>
              <w:rPr>
                <w:rFonts w:ascii="Arial" w:hAnsi="Arial" w:cs="Arial"/>
                <w:color w:val="000000"/>
                <w:sz w:val="14"/>
                <w:szCs w:val="14"/>
              </w:rPr>
              <w:t xml:space="preserve">   (</w:t>
            </w:r>
            <w:proofErr w:type="gramEnd"/>
            <w:r>
              <w:rPr>
                <w:rFonts w:ascii="Arial" w:hAnsi="Arial" w:cs="Arial"/>
                <w:color w:val="000000"/>
                <w:sz w:val="14"/>
                <w:szCs w:val="14"/>
              </w:rPr>
              <w:t>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lastRenderedPageBreak/>
              <w:t>c) […………..…]</w:t>
            </w:r>
            <w:r>
              <w:rPr>
                <w:rFonts w:ascii="Arial" w:hAnsi="Arial" w:cs="Arial"/>
                <w:color w:val="000000"/>
                <w:sz w:val="14"/>
                <w:szCs w:val="14"/>
              </w:rPr>
              <w:br/>
            </w:r>
            <w:r>
              <w:rPr>
                <w:rFonts w:ascii="Arial" w:hAnsi="Arial" w:cs="Arial"/>
                <w:color w:val="000000"/>
                <w:sz w:val="14"/>
                <w:szCs w:val="14"/>
              </w:rPr>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w:t>
            </w:r>
            <w:r w:rsidR="006A0485">
              <w:rPr>
                <w:rFonts w:ascii="Arial" w:eastAsia="Times New Roman" w:hAnsi="Arial" w:cs="Arial"/>
                <w:bCs/>
                <w:color w:val="000000"/>
                <w:sz w:val="14"/>
                <w:szCs w:val="14"/>
              </w:rPr>
              <w:t xml:space="preserve">sso di attestazione rilasciata </w:t>
            </w:r>
            <w:r w:rsidRPr="003A443E">
              <w:rPr>
                <w:rFonts w:ascii="Arial" w:eastAsia="Times New Roman" w:hAnsi="Arial" w:cs="Arial"/>
                <w:bCs/>
                <w:color w:val="000000"/>
                <w:sz w:val="14"/>
                <w:szCs w:val="14"/>
              </w:rPr>
              <w:t>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 xml:space="preserve">b)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d), e), f) e g) e all’art. 46, comma 1,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 xml:space="preserve">ti </w:t>
            </w:r>
            <w:proofErr w:type="spellStart"/>
            <w:proofErr w:type="gramStart"/>
            <w:r w:rsidR="001F35A9" w:rsidRPr="003A443E">
              <w:rPr>
                <w:rFonts w:ascii="Arial" w:hAnsi="Arial" w:cs="Arial"/>
                <w:color w:val="000000"/>
                <w:sz w:val="14"/>
                <w:szCs w:val="14"/>
              </w:rPr>
              <w:t>specifici,ecc</w:t>
            </w:r>
            <w:proofErr w:type="spellEnd"/>
            <w:r w:rsidR="001F35A9" w:rsidRPr="003A443E">
              <w:rPr>
                <w:rFonts w:ascii="Arial" w:hAnsi="Arial" w:cs="Arial"/>
                <w:color w:val="000000"/>
                <w:sz w:val="14"/>
                <w:szCs w:val="14"/>
              </w:rPr>
              <w:t>.</w:t>
            </w:r>
            <w:proofErr w:type="gramEnd"/>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w:t>
            </w:r>
            <w:r w:rsidRPr="003A443E">
              <w:rPr>
                <w:rFonts w:ascii="Arial" w:hAnsi="Arial" w:cs="Arial"/>
                <w:color w:val="000000"/>
                <w:sz w:val="14"/>
                <w:szCs w:val="14"/>
              </w:rPr>
              <w:lastRenderedPageBreak/>
              <w:t xml:space="preserve">di cui all’articolo 46, comma 1,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roofErr w:type="gramStart"/>
            <w:r w:rsidRPr="003A443E">
              <w:rPr>
                <w:rFonts w:ascii="Arial" w:hAnsi="Arial" w:cs="Arial"/>
                <w:color w:val="000000"/>
                <w:sz w:val="15"/>
                <w:szCs w:val="15"/>
              </w:rPr>
              <w:t>…….</w:t>
            </w:r>
            <w:proofErr w:type="gramEnd"/>
            <w:r w:rsidRPr="003A443E">
              <w:rPr>
                <w:rFonts w:ascii="Arial" w:hAnsi="Arial" w:cs="Arial"/>
                <w:color w:val="000000"/>
                <w:sz w:val="15"/>
                <w:szCs w:val="15"/>
              </w:rPr>
              <w:t>.…]</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]Sì</w:t>
            </w:r>
            <w:proofErr w:type="gramEnd"/>
            <w:r w:rsidRPr="003A443E">
              <w:rPr>
                <w:rFonts w:ascii="Arial" w:hAnsi="Arial" w:cs="Arial"/>
                <w:color w:val="000000"/>
                <w:sz w:val="15"/>
                <w:szCs w:val="15"/>
              </w:rPr>
              <w:t xml:space="preserve">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 xml:space="preserve">subappaltatori sulle cui capacità l'operatore economico non </w:t>
      </w:r>
      <w:proofErr w:type="gramStart"/>
      <w:r w:rsidRPr="003A443E">
        <w:rPr>
          <w:rFonts w:ascii="Arial" w:hAnsi="Arial" w:cs="Arial"/>
          <w:b w:val="0"/>
          <w:caps/>
          <w:color w:val="000000"/>
          <w:sz w:val="14"/>
          <w:szCs w:val="14"/>
        </w:rPr>
        <w:t>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w:t>
      </w:r>
      <w:proofErr w:type="gramEnd"/>
      <w:r w:rsidRPr="003A443E">
        <w:rPr>
          <w:rFonts w:ascii="Arial" w:hAnsi="Arial" w:cs="Arial"/>
          <w:b w:val="0"/>
          <w:caps/>
          <w:color w:val="000000"/>
          <w:sz w:val="14"/>
          <w:szCs w:val="14"/>
        </w:rPr>
        <w:t xml:space="preserve">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lastRenderedPageBreak/>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roofErr w:type="gramStart"/>
            <w:r w:rsidRPr="00EB45DC">
              <w:rPr>
                <w:rFonts w:ascii="Arial" w:hAnsi="Arial" w:cs="Arial"/>
                <w:color w:val="000000"/>
                <w:sz w:val="14"/>
                <w:szCs w:val="14"/>
              </w:rPr>
              <w:t>[ ]</w:t>
            </w:r>
            <w:proofErr w:type="gramEnd"/>
            <w:r w:rsidRPr="00EB45DC">
              <w:rPr>
                <w:rFonts w:ascii="Arial" w:hAnsi="Arial" w:cs="Arial"/>
                <w:color w:val="000000"/>
                <w:sz w:val="14"/>
                <w:szCs w:val="14"/>
              </w:rPr>
              <w:t xml:space="preserve">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autodisciplina o “Self-</w:t>
            </w:r>
            <w:proofErr w:type="spellStart"/>
            <w:r>
              <w:rPr>
                <w:rStyle w:val="NormalBoldChar"/>
                <w:rFonts w:ascii="Arial" w:eastAsia="Calibri" w:hAnsi="Arial" w:cs="Arial"/>
                <w:sz w:val="14"/>
                <w:szCs w:val="14"/>
              </w:rPr>
              <w:t>Cleaning</w:t>
            </w:r>
            <w:proofErr w:type="spellEnd"/>
            <w:r>
              <w:rPr>
                <w:rStyle w:val="NormalBoldChar"/>
                <w:rFonts w:ascii="Arial" w:eastAsia="Calibri" w:hAnsi="Arial" w:cs="Arial"/>
                <w:sz w:val="14"/>
                <w:szCs w:val="14"/>
              </w:rPr>
              <w:t xml:space="preserve">”,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lastRenderedPageBreak/>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w:t>
            </w:r>
            <w:r w:rsidR="006A0485">
              <w:rPr>
                <w:rFonts w:ascii="Arial" w:hAnsi="Arial" w:cs="Arial"/>
                <w:color w:val="000000"/>
                <w:sz w:val="14"/>
                <w:szCs w:val="14"/>
              </w:rPr>
              <w:t>nire ulteriori illeciti o reati</w:t>
            </w:r>
            <w:r w:rsidRPr="003A443E">
              <w:rPr>
                <w:rFonts w:ascii="Arial" w:hAnsi="Arial" w:cs="Arial"/>
                <w:color w:val="000000"/>
                <w:sz w:val="14"/>
                <w:szCs w:val="14"/>
              </w:rPr>
              <w:t>?</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proofErr w:type="gramStart"/>
            <w:r w:rsidR="00A23B3E" w:rsidRPr="003A443E">
              <w:rPr>
                <w:rFonts w:ascii="Arial" w:hAnsi="Arial" w:cs="Arial"/>
                <w:color w:val="000000"/>
                <w:sz w:val="14"/>
                <w:szCs w:val="14"/>
              </w:rPr>
              <w:t>[ ]</w:t>
            </w:r>
            <w:proofErr w:type="gramEnd"/>
            <w:r w:rsidR="00A23B3E" w:rsidRPr="003A443E">
              <w:rPr>
                <w:rFonts w:ascii="Arial" w:hAnsi="Arial" w:cs="Arial"/>
                <w:color w:val="000000"/>
                <w:sz w:val="14"/>
                <w:szCs w:val="14"/>
              </w:rPr>
              <w:t xml:space="preserve">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 xml:space="preserve">c1)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 xml:space="preserve">c1)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w:t>
            </w:r>
            <w:proofErr w:type="spellStart"/>
            <w:r w:rsidRPr="003A443E">
              <w:rPr>
                <w:rFonts w:ascii="Arial" w:hAnsi="Arial" w:cs="Arial"/>
                <w:color w:val="000000"/>
                <w:sz w:val="14"/>
                <w:szCs w:val="14"/>
              </w:rPr>
              <w:t>Cleaning</w:t>
            </w:r>
            <w:proofErr w:type="spellEnd"/>
            <w:r w:rsidRPr="003A443E">
              <w:rPr>
                <w:rFonts w:ascii="Arial" w:hAnsi="Arial" w:cs="Arial"/>
                <w:color w:val="000000"/>
                <w:sz w:val="14"/>
                <w:szCs w:val="14"/>
              </w:rPr>
              <w:t>,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w:t>
            </w:r>
            <w:r w:rsidR="006A0485">
              <w:rPr>
                <w:rFonts w:ascii="Arial" w:hAnsi="Arial" w:cs="Arial"/>
                <w:color w:val="000000"/>
                <w:sz w:val="14"/>
                <w:szCs w:val="14"/>
              </w:rPr>
              <w:t>nire ulteriori illeciti o reati</w:t>
            </w:r>
            <w:r w:rsidRPr="003A443E">
              <w:rPr>
                <w:rFonts w:ascii="Arial" w:hAnsi="Arial" w:cs="Arial"/>
                <w:color w:val="000000"/>
                <w:sz w:val="14"/>
                <w:szCs w:val="14"/>
              </w:rPr>
              <w:t>?</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w:t>
            </w:r>
            <w:proofErr w:type="spellStart"/>
            <w:r w:rsidR="00DE4996" w:rsidRPr="00023AC1">
              <w:rPr>
                <w:rFonts w:ascii="Arial" w:hAnsi="Arial" w:cs="Arial"/>
                <w:color w:val="000000"/>
                <w:sz w:val="14"/>
                <w:szCs w:val="14"/>
              </w:rPr>
              <w:t>lett</w:t>
            </w:r>
            <w:proofErr w:type="spellEnd"/>
            <w:r w:rsidR="00DE4996" w:rsidRPr="00023AC1">
              <w:rPr>
                <w:rFonts w:ascii="Arial" w:hAnsi="Arial" w:cs="Arial"/>
                <w:color w:val="000000"/>
                <w:sz w:val="14"/>
                <w:szCs w:val="14"/>
              </w:rPr>
              <w:t xml:space="preserve">.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(articolo 110, comma 3, lette</w:t>
            </w:r>
            <w:r w:rsidR="006A0485">
              <w:rPr>
                <w:rFonts w:ascii="Arial" w:hAnsi="Arial" w:cs="Arial"/>
                <w:color w:val="000000"/>
                <w:sz w:val="14"/>
                <w:szCs w:val="14"/>
              </w:rPr>
              <w:t>ra</w:t>
            </w:r>
            <w:r w:rsidRPr="003A443E">
              <w:rPr>
                <w:rFonts w:ascii="Arial" w:hAnsi="Arial" w:cs="Arial"/>
                <w:color w:val="000000"/>
                <w:sz w:val="14"/>
                <w:szCs w:val="14"/>
              </w:rPr>
              <w:t xml:space="preserve"> </w:t>
            </w:r>
            <w:r w:rsidRPr="003A443E">
              <w:rPr>
                <w:rFonts w:ascii="Arial" w:hAnsi="Arial" w:cs="Arial"/>
                <w:i/>
                <w:color w:val="000000"/>
                <w:sz w:val="14"/>
                <w:szCs w:val="14"/>
              </w:rPr>
              <w:t>a)</w:t>
            </w:r>
            <w:r w:rsidR="006A0485">
              <w:rPr>
                <w:rFonts w:ascii="Arial" w:hAnsi="Arial" w:cs="Arial"/>
                <w:color w:val="000000"/>
                <w:sz w:val="14"/>
                <w:szCs w:val="14"/>
              </w:rPr>
              <w:t xml:space="preserve"> del Codice)</w:t>
            </w:r>
            <w:r w:rsidRPr="003A443E">
              <w:rPr>
                <w:rFonts w:ascii="Arial" w:hAnsi="Arial" w:cs="Arial"/>
                <w:color w:val="000000"/>
                <w:sz w:val="14"/>
                <w:szCs w:val="14"/>
              </w:rPr>
              <w:t>?</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lastRenderedPageBreak/>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w:t>
            </w:r>
            <w:r w:rsidR="006A0485">
              <w:rPr>
                <w:rFonts w:ascii="Arial" w:hAnsi="Arial" w:cs="Arial"/>
                <w:color w:val="000000"/>
                <w:sz w:val="14"/>
                <w:szCs w:val="14"/>
              </w:rPr>
              <w:t>dell’</w:t>
            </w:r>
            <w:r w:rsidR="00A23B3E" w:rsidRPr="003A443E">
              <w:rPr>
                <w:rFonts w:ascii="Arial" w:hAnsi="Arial" w:cs="Arial"/>
                <w:color w:val="000000"/>
                <w:sz w:val="14"/>
                <w:szCs w:val="14"/>
              </w:rPr>
              <w:t xml:space="preserve">articolo 110, comma 3, </w:t>
            </w:r>
            <w:proofErr w:type="spellStart"/>
            <w:r w:rsidR="00A23B3E" w:rsidRPr="003A443E">
              <w:rPr>
                <w:rFonts w:ascii="Arial" w:hAnsi="Arial" w:cs="Arial"/>
                <w:color w:val="000000"/>
                <w:sz w:val="14"/>
                <w:szCs w:val="14"/>
              </w:rPr>
              <w:t>lett</w:t>
            </w:r>
            <w:proofErr w:type="spellEnd"/>
            <w:r w:rsidR="00A23B3E" w:rsidRPr="003A443E">
              <w:rPr>
                <w:rFonts w:ascii="Arial" w:hAnsi="Arial" w:cs="Arial"/>
                <w:color w:val="000000"/>
                <w:sz w:val="14"/>
                <w:szCs w:val="14"/>
              </w:rPr>
              <w:t xml:space="preserve">.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proofErr w:type="gramStart"/>
            <w:r w:rsidRPr="003A443E">
              <w:rPr>
                <w:rFonts w:ascii="Arial" w:hAnsi="Arial" w:cs="Arial"/>
                <w:color w:val="000000"/>
                <w:sz w:val="14"/>
                <w:szCs w:val="14"/>
              </w:rPr>
              <w:lastRenderedPageBreak/>
              <w:t>[ ]</w:t>
            </w:r>
            <w:proofErr w:type="gramEnd"/>
            <w:r w:rsidRPr="003A443E">
              <w:rPr>
                <w:rFonts w:ascii="Arial" w:hAnsi="Arial" w:cs="Arial"/>
                <w:color w:val="000000"/>
                <w:sz w:val="14"/>
                <w:szCs w:val="14"/>
              </w:rPr>
              <w:t xml:space="preserve">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w:t>
            </w:r>
            <w:r w:rsidR="006A0485">
              <w:rPr>
                <w:rFonts w:ascii="Arial" w:hAnsi="Arial" w:cs="Arial"/>
                <w:color w:val="000000"/>
                <w:sz w:val="14"/>
                <w:szCs w:val="14"/>
              </w:rPr>
              <w:t>nire ulteriori illeciti o reati</w:t>
            </w:r>
            <w:r w:rsidRPr="003A443E">
              <w:rPr>
                <w:rFonts w:ascii="Arial" w:hAnsi="Arial" w:cs="Arial"/>
                <w:color w:val="000000"/>
                <w:sz w:val="14"/>
                <w:szCs w:val="14"/>
              </w:rPr>
              <w:t>?</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6A0485">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w:t>
            </w:r>
            <w:proofErr w:type="spellStart"/>
            <w:r w:rsidR="00C427DB" w:rsidRPr="003A443E">
              <w:rPr>
                <w:rFonts w:ascii="Arial" w:hAnsi="Arial" w:cs="Arial"/>
                <w:color w:val="000000"/>
                <w:sz w:val="15"/>
                <w:szCs w:val="15"/>
              </w:rPr>
              <w:t>Lgs</w:t>
            </w:r>
            <w:proofErr w:type="spellEnd"/>
            <w:r w:rsidR="00C427DB" w:rsidRPr="003A443E">
              <w:rPr>
                <w:rFonts w:ascii="Arial" w:hAnsi="Arial" w:cs="Arial"/>
                <w:color w:val="000000"/>
                <w:sz w:val="15"/>
                <w:szCs w:val="15"/>
              </w:rPr>
              <w:t>.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proofErr w:type="gramStart"/>
            <w:r w:rsidRPr="000953DC">
              <w:rPr>
                <w:rFonts w:ascii="Arial" w:hAnsi="Arial" w:cs="Arial"/>
                <w:sz w:val="14"/>
                <w:szCs w:val="14"/>
              </w:rPr>
              <w:t>[ ]</w:t>
            </w:r>
            <w:proofErr w:type="gramEnd"/>
            <w:r w:rsidRPr="000953DC">
              <w:rPr>
                <w:rFonts w:ascii="Arial" w:hAnsi="Arial" w:cs="Arial"/>
                <w:sz w:val="14"/>
                <w:szCs w:val="14"/>
              </w:rPr>
              <w:t xml:space="preserve">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w:t>
            </w:r>
            <w:r w:rsidR="006A0485">
              <w:rPr>
                <w:rFonts w:ascii="Arial" w:hAnsi="Arial" w:cs="Arial"/>
                <w:color w:val="000000"/>
                <w:sz w:val="14"/>
                <w:szCs w:val="14"/>
              </w:rPr>
              <w:t>n una delle seguenti situazioni</w:t>
            </w:r>
            <w:r w:rsidRPr="00121BF6">
              <w:rPr>
                <w:rFonts w:ascii="Arial" w:hAnsi="Arial" w:cs="Arial"/>
                <w:color w:val="000000"/>
                <w:sz w:val="14"/>
                <w:szCs w:val="14"/>
              </w:rPr>
              <w:t>?</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stato soggetto alla sanzione </w:t>
            </w:r>
            <w:proofErr w:type="spellStart"/>
            <w:r w:rsidRPr="00121BF6">
              <w:rPr>
                <w:rFonts w:ascii="Arial" w:hAnsi="Arial" w:cs="Arial"/>
                <w:color w:val="000000"/>
                <w:sz w:val="14"/>
                <w:szCs w:val="14"/>
              </w:rPr>
              <w:t>interdittiva</w:t>
            </w:r>
            <w:proofErr w:type="spellEnd"/>
            <w:r w:rsidRPr="00121BF6">
              <w:rPr>
                <w:rFonts w:ascii="Arial" w:hAnsi="Arial" w:cs="Arial"/>
                <w:color w:val="000000"/>
                <w:sz w:val="14"/>
                <w:szCs w:val="14"/>
              </w:rPr>
              <w:t xml:space="preserve">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w:t>
            </w:r>
            <w:proofErr w:type="spellStart"/>
            <w:r w:rsidRPr="00121BF6">
              <w:rPr>
                <w:rFonts w:ascii="Arial" w:hAnsi="Arial" w:cs="Arial"/>
                <w:color w:val="000000"/>
                <w:sz w:val="14"/>
                <w:szCs w:val="14"/>
              </w:rPr>
              <w:t>interdittivi</w:t>
            </w:r>
            <w:proofErr w:type="spellEnd"/>
            <w:r w:rsidRPr="00121BF6">
              <w:rPr>
                <w:rFonts w:ascii="Arial" w:hAnsi="Arial" w:cs="Arial"/>
                <w:color w:val="000000"/>
                <w:sz w:val="14"/>
                <w:szCs w:val="14"/>
              </w:rPr>
              <w:t xml:space="preserve">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6A0485">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la violazione è stata rimossa</w:t>
            </w:r>
            <w:r w:rsidR="00A23B3E" w:rsidRPr="00121BF6">
              <w:rPr>
                <w:rFonts w:ascii="Arial" w:hAnsi="Arial" w:cs="Arial"/>
                <w:color w:val="000000"/>
                <w:sz w:val="14"/>
                <w:szCs w:val="14"/>
              </w:rPr>
              <w:t>?</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A0485">
              <w:rPr>
                <w:rFonts w:ascii="Arial" w:hAnsi="Arial" w:cs="Arial"/>
                <w:color w:val="000000"/>
                <w:sz w:val="14"/>
                <w:szCs w:val="14"/>
              </w:rPr>
              <w:t>rticolo 80, comma 5, lettera l)</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6A0485">
              <w:rPr>
                <w:rFonts w:ascii="Arial" w:hAnsi="Arial" w:cs="Arial"/>
                <w:color w:val="000000"/>
                <w:sz w:val="14"/>
                <w:szCs w:val="14"/>
              </w:rPr>
              <w:t xml:space="preserve"> altro</w:t>
            </w:r>
            <w:r w:rsidR="008F12E6" w:rsidRPr="003A443E">
              <w:rPr>
                <w:rFonts w:ascii="Arial" w:hAnsi="Arial" w:cs="Arial"/>
                <w:color w:val="000000"/>
                <w:sz w:val="14"/>
                <w:szCs w:val="14"/>
              </w:rPr>
              <w:t>) […</w:t>
            </w:r>
            <w:proofErr w:type="gramStart"/>
            <w:r w:rsidR="008F12E6" w:rsidRPr="003A443E">
              <w:rPr>
                <w:rFonts w:ascii="Arial" w:hAnsi="Arial" w:cs="Arial"/>
                <w:color w:val="000000"/>
                <w:sz w:val="14"/>
                <w:szCs w:val="14"/>
              </w:rPr>
              <w:t>…….</w:t>
            </w:r>
            <w:proofErr w:type="gramEnd"/>
            <w:r w:rsidR="008F12E6" w:rsidRPr="003A443E">
              <w:rPr>
                <w:rFonts w:ascii="Arial" w:hAnsi="Arial" w:cs="Arial"/>
                <w:color w:val="000000"/>
                <w:sz w:val="14"/>
                <w:szCs w:val="14"/>
              </w:rPr>
              <w:t>.…][……….…][……….…]</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6A0485">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 xml:space="preserve">L’operatore economico si trova nella condizione prevista dall’art. 53 comma 16-ter del </w:t>
            </w:r>
            <w:proofErr w:type="spellStart"/>
            <w:proofErr w:type="gramStart"/>
            <w:r w:rsidRPr="003A443E">
              <w:rPr>
                <w:rFonts w:ascii="Arial" w:hAnsi="Arial" w:cs="Arial"/>
                <w:color w:val="000000"/>
                <w:sz w:val="14"/>
                <w:szCs w:val="14"/>
              </w:rPr>
              <w:t>D.Lgs</w:t>
            </w:r>
            <w:proofErr w:type="gramEnd"/>
            <w:r w:rsidRPr="003A443E">
              <w:rPr>
                <w:rFonts w:ascii="Arial" w:hAnsi="Arial" w:cs="Arial"/>
                <w:color w:val="000000"/>
                <w:sz w:val="14"/>
                <w:szCs w:val="14"/>
              </w:rPr>
              <w:t>.</w:t>
            </w:r>
            <w:proofErr w:type="spellEnd"/>
            <w:r w:rsidRPr="003A443E">
              <w:rPr>
                <w:rFonts w:ascii="Arial" w:hAnsi="Arial" w:cs="Arial"/>
                <w:color w:val="000000"/>
                <w:sz w:val="14"/>
                <w:szCs w:val="14"/>
              </w:rPr>
              <w:t xml:space="preserve"> 165/2001 (</w:t>
            </w:r>
            <w:proofErr w:type="spellStart"/>
            <w:r w:rsidRPr="003A443E">
              <w:rPr>
                <w:rFonts w:ascii="Arial" w:hAnsi="Arial" w:cs="Arial"/>
                <w:color w:val="000000"/>
                <w:sz w:val="14"/>
                <w:szCs w:val="14"/>
              </w:rPr>
              <w:t>pantouflage</w:t>
            </w:r>
            <w:proofErr w:type="spellEnd"/>
            <w:r w:rsidRPr="003A443E">
              <w:rPr>
                <w:rFonts w:ascii="Arial" w:hAnsi="Arial" w:cs="Arial"/>
                <w:color w:val="000000"/>
                <w:sz w:val="14"/>
                <w:szCs w:val="14"/>
              </w:rPr>
              <w:t xml:space="preserv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6A0485">
              <w:rPr>
                <w:rFonts w:ascii="Arial" w:hAnsi="Arial" w:cs="Arial"/>
                <w:color w:val="000000"/>
                <w:sz w:val="14"/>
                <w:szCs w:val="14"/>
              </w:rPr>
              <w:t>el medesimo operatore economico</w:t>
            </w:r>
            <w:r w:rsidR="001D3A2B">
              <w:rPr>
                <w:rFonts w:ascii="Arial" w:hAnsi="Arial" w:cs="Arial"/>
                <w:color w:val="000000"/>
                <w:sz w:val="14"/>
                <w:szCs w:val="14"/>
              </w:rPr>
              <w:t>?</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w:t>
      </w:r>
      <w:proofErr w:type="spellStart"/>
      <w:r>
        <w:rPr>
          <w:rFonts w:ascii="Arial" w:hAnsi="Arial" w:cs="Arial"/>
          <w:sz w:val="14"/>
          <w:szCs w:val="14"/>
        </w:rPr>
        <w:t>a</w:t>
      </w:r>
      <w:proofErr w:type="spellEnd"/>
      <w:r>
        <w:rPr>
          <w:rFonts w:ascii="Arial" w:hAnsi="Arial" w:cs="Arial"/>
          <w:sz w:val="14"/>
          <w:szCs w:val="14"/>
        </w:rPr>
        <w:t xml:space="preserve">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6A0485">
            <w:pPr>
              <w:ind w:left="284" w:hanging="284"/>
              <w:rPr>
                <w:rFonts w:ascii="Arial" w:hAnsi="Arial" w:cs="Arial"/>
                <w:b/>
                <w:sz w:val="12"/>
                <w:szCs w:val="12"/>
              </w:rPr>
            </w:pPr>
            <w:r>
              <w:rPr>
                <w:rFonts w:ascii="Arial" w:hAnsi="Arial" w:cs="Arial"/>
                <w:sz w:val="15"/>
                <w:szCs w:val="15"/>
              </w:rPr>
              <w:t xml:space="preserve">1a) </w:t>
            </w:r>
            <w:r w:rsidR="00A23B3E">
              <w:rPr>
                <w:rFonts w:ascii="Arial" w:hAnsi="Arial" w:cs="Arial"/>
                <w:sz w:val="15"/>
                <w:szCs w:val="15"/>
              </w:rPr>
              <w:t xml:space="preserve">Il </w:t>
            </w:r>
            <w:r w:rsidR="00A23B3E">
              <w:rPr>
                <w:rFonts w:ascii="Arial" w:hAnsi="Arial" w:cs="Arial"/>
                <w:b/>
                <w:sz w:val="15"/>
                <w:szCs w:val="15"/>
              </w:rPr>
              <w:t>fatturato annuo</w:t>
            </w:r>
            <w:r w:rsidR="00A23B3E">
              <w:rPr>
                <w:rFonts w:ascii="Arial" w:hAnsi="Arial" w:cs="Arial"/>
                <w:sz w:val="15"/>
                <w:szCs w:val="15"/>
              </w:rPr>
              <w:t xml:space="preserve"> ("generale") dell'operatore economico per il numero di esercizi richiesto nell'avviso o bando pertinente o nei documenti di gara è il seguente</w:t>
            </w:r>
            <w:r w:rsidR="00A23B3E">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6A0485">
            <w:pPr>
              <w:ind w:left="284" w:hanging="284"/>
              <w:rPr>
                <w:rFonts w:ascii="Arial" w:hAnsi="Arial" w:cs="Arial"/>
                <w:sz w:val="15"/>
                <w:szCs w:val="15"/>
              </w:rPr>
            </w:pPr>
            <w:r>
              <w:rPr>
                <w:rFonts w:ascii="Arial" w:hAnsi="Arial" w:cs="Arial"/>
                <w:sz w:val="15"/>
                <w:szCs w:val="15"/>
              </w:rPr>
              <w:t xml:space="preserve">1b) </w:t>
            </w:r>
            <w:r w:rsidR="00A23B3E">
              <w:rPr>
                <w:rFonts w:ascii="Arial" w:hAnsi="Arial" w:cs="Arial"/>
                <w:sz w:val="15"/>
                <w:szCs w:val="15"/>
              </w:rPr>
              <w:t xml:space="preserve">Il </w:t>
            </w:r>
            <w:r w:rsidR="00A23B3E">
              <w:rPr>
                <w:rFonts w:ascii="Arial" w:hAnsi="Arial" w:cs="Arial"/>
                <w:b/>
                <w:sz w:val="15"/>
                <w:szCs w:val="15"/>
              </w:rPr>
              <w:t>fatturato annuo medio</w:t>
            </w:r>
            <w:r w:rsidR="00A23B3E">
              <w:rPr>
                <w:rFonts w:ascii="Arial" w:hAnsi="Arial" w:cs="Arial"/>
                <w:sz w:val="15"/>
                <w:szCs w:val="15"/>
              </w:rPr>
              <w:t xml:space="preserve"> dell'operatore economico </w:t>
            </w:r>
            <w:r w:rsidR="00A23B3E">
              <w:rPr>
                <w:rFonts w:ascii="Arial" w:hAnsi="Arial" w:cs="Arial"/>
                <w:b/>
                <w:sz w:val="15"/>
                <w:szCs w:val="15"/>
              </w:rPr>
              <w:t xml:space="preserve">per il numero di esercizi richiesto nell'avviso o bando pertinente o nei documenti di gara è il seguente </w:t>
            </w:r>
            <w:r w:rsidR="00A23B3E">
              <w:rPr>
                <w:rFonts w:ascii="Arial" w:hAnsi="Arial" w:cs="Arial"/>
                <w:sz w:val="15"/>
                <w:szCs w:val="15"/>
              </w:rPr>
              <w:t>(</w:t>
            </w:r>
            <w:r w:rsidR="00A23B3E">
              <w:rPr>
                <w:rStyle w:val="Rimandonotaapidipagina"/>
                <w:rFonts w:ascii="Arial" w:hAnsi="Arial" w:cs="Arial"/>
                <w:sz w:val="15"/>
                <w:szCs w:val="15"/>
              </w:rPr>
              <w:footnoteReference w:id="28"/>
            </w:r>
            <w:r w:rsidR="00A23B3E">
              <w:rPr>
                <w:rFonts w:ascii="Arial" w:hAnsi="Arial" w:cs="Arial"/>
                <w:sz w:val="15"/>
                <w:szCs w:val="15"/>
              </w:rPr>
              <w:t>)</w:t>
            </w:r>
            <w:r w:rsidR="00A23B3E">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r>
            <w:proofErr w:type="gramStart"/>
            <w:r>
              <w:rPr>
                <w:rFonts w:ascii="Arial" w:hAnsi="Arial" w:cs="Arial"/>
                <w:sz w:val="15"/>
                <w:szCs w:val="15"/>
              </w:rPr>
              <w:t>[ ]</w:t>
            </w:r>
            <w:proofErr w:type="gramEnd"/>
            <w:r>
              <w:rPr>
                <w:rFonts w:ascii="Arial" w:hAnsi="Arial" w:cs="Arial"/>
                <w:sz w:val="15"/>
                <w:szCs w:val="15"/>
              </w:rPr>
              <w:t xml:space="preserve">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w:t>
            </w:r>
            <w:r w:rsidR="006A0485">
              <w:rPr>
                <w:rFonts w:ascii="Arial" w:hAnsi="Arial" w:cs="Arial"/>
                <w:w w:val="0"/>
                <w:sz w:val="15"/>
                <w:szCs w:val="15"/>
              </w:rPr>
              <w:t>idati, come di seguito indicato</w:t>
            </w:r>
            <w:r>
              <w:rPr>
                <w:rFonts w:ascii="Arial" w:hAnsi="Arial" w:cs="Arial"/>
                <w:w w:val="0"/>
                <w:sz w:val="15"/>
                <w:szCs w:val="15"/>
              </w:rPr>
              <w:t>:</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w:t>
      </w:r>
      <w:r w:rsidR="006A0485">
        <w:rPr>
          <w:rFonts w:ascii="Arial" w:hAnsi="Arial" w:cs="Arial"/>
          <w:i/>
          <w:color w:val="000000"/>
          <w:sz w:val="15"/>
          <w:szCs w:val="15"/>
        </w:rPr>
        <w:t xml:space="preserve">le disposizioni degli articoli </w:t>
      </w:r>
      <w:r w:rsidRPr="003A443E">
        <w:rPr>
          <w:rFonts w:ascii="Arial" w:hAnsi="Arial" w:cs="Arial"/>
          <w:i/>
          <w:color w:val="000000"/>
          <w:sz w:val="15"/>
          <w:szCs w:val="15"/>
        </w:rPr>
        <w:t xml:space="preserve">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roofErr w:type="gramStart"/>
      <w:r w:rsidRPr="00BF74E1">
        <w:rPr>
          <w:rFonts w:ascii="Arial" w:hAnsi="Arial" w:cs="Arial"/>
          <w:sz w:val="14"/>
          <w:szCs w:val="14"/>
        </w:rPr>
        <w:t>…….</w:t>
      </w:r>
      <w:proofErr w:type="gramEnd"/>
      <w:r w:rsidRPr="00BF74E1">
        <w:rPr>
          <w:rFonts w:ascii="Arial" w:hAnsi="Arial" w:cs="Arial"/>
          <w:sz w:val="14"/>
          <w:szCs w:val="14"/>
        </w:rPr>
        <w:t>……]</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47" w:rsidRDefault="00694547">
      <w:pPr>
        <w:spacing w:before="0" w:after="0"/>
      </w:pPr>
      <w:r>
        <w:separator/>
      </w:r>
    </w:p>
  </w:endnote>
  <w:endnote w:type="continuationSeparator" w:id="0">
    <w:p w:rsidR="00694547" w:rsidRDefault="0069454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0"/>
    <w:family w:val="roman"/>
    <w:pitch w:val="variable"/>
    <w:sig w:usb0="00000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96714E"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561269">
      <w:rPr>
        <w:rFonts w:ascii="Calibri" w:hAnsi="Calibri"/>
        <w:noProof/>
        <w:sz w:val="20"/>
        <w:szCs w:val="20"/>
      </w:rPr>
      <w:t>4</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47" w:rsidRDefault="00694547">
      <w:pPr>
        <w:spacing w:before="0" w:after="0"/>
      </w:pPr>
      <w:r>
        <w:separator/>
      </w:r>
    </w:p>
  </w:footnote>
  <w:footnote w:type="continuationSeparator" w:id="0">
    <w:p w:rsidR="00694547" w:rsidRDefault="00694547">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 xml:space="preserve">avviso di </w:t>
      </w:r>
      <w:proofErr w:type="spellStart"/>
      <w:r w:rsidRPr="001F35A9">
        <w:rPr>
          <w:rFonts w:ascii="Arial" w:hAnsi="Arial" w:cs="Arial"/>
          <w:b/>
          <w:sz w:val="12"/>
          <w:szCs w:val="12"/>
        </w:rPr>
        <w:t>preinformazione</w:t>
      </w:r>
      <w:proofErr w:type="spellEnd"/>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w:t>
      </w:r>
      <w:proofErr w:type="gramStart"/>
      <w:r w:rsidRPr="001F35A9">
        <w:rPr>
          <w:rStyle w:val="DeltaViewInsertion"/>
          <w:rFonts w:ascii="Arial" w:hAnsi="Arial" w:cs="Arial"/>
          <w:i w:val="0"/>
          <w:sz w:val="12"/>
          <w:szCs w:val="12"/>
        </w:rPr>
        <w:t>delle microimprese</w:t>
      </w:r>
      <w:proofErr w:type="gramEnd"/>
      <w:r w:rsidRPr="001F35A9">
        <w:rPr>
          <w:rStyle w:val="DeltaViewInsertion"/>
          <w:rFonts w:ascii="Arial" w:hAnsi="Arial" w:cs="Arial"/>
          <w:i w:val="0"/>
          <w:sz w:val="12"/>
          <w:szCs w:val="12"/>
        </w:rPr>
        <w:t xml:space="preserv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agli articoli 1 e 3 della decisione quadro del Consiglio, del 13 giugno 2002, sulla lotta contro il terrorismo (GU L 164 del 22.6.2002, pag. 3).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6145"/>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7B33"/>
    <w:rsid w:val="00023AC1"/>
    <w:rsid w:val="00035DF4"/>
    <w:rsid w:val="000576F3"/>
    <w:rsid w:val="00076DCA"/>
    <w:rsid w:val="000953DC"/>
    <w:rsid w:val="000A2666"/>
    <w:rsid w:val="000A7B33"/>
    <w:rsid w:val="000B5314"/>
    <w:rsid w:val="000E5FBC"/>
    <w:rsid w:val="00101812"/>
    <w:rsid w:val="00106DA2"/>
    <w:rsid w:val="00121BF6"/>
    <w:rsid w:val="00163E86"/>
    <w:rsid w:val="001752F0"/>
    <w:rsid w:val="00175A35"/>
    <w:rsid w:val="001D3A2B"/>
    <w:rsid w:val="001D56C2"/>
    <w:rsid w:val="001F35A9"/>
    <w:rsid w:val="002167CB"/>
    <w:rsid w:val="00270DA2"/>
    <w:rsid w:val="00282AE2"/>
    <w:rsid w:val="002A0C6C"/>
    <w:rsid w:val="002A21BC"/>
    <w:rsid w:val="002C169E"/>
    <w:rsid w:val="002D50E9"/>
    <w:rsid w:val="002E43BE"/>
    <w:rsid w:val="002E798E"/>
    <w:rsid w:val="002F36A6"/>
    <w:rsid w:val="00304E43"/>
    <w:rsid w:val="00316FAD"/>
    <w:rsid w:val="00323593"/>
    <w:rsid w:val="00350D7E"/>
    <w:rsid w:val="0036728A"/>
    <w:rsid w:val="00384132"/>
    <w:rsid w:val="003A443E"/>
    <w:rsid w:val="003B3636"/>
    <w:rsid w:val="003D5F5A"/>
    <w:rsid w:val="003E4739"/>
    <w:rsid w:val="003E60D1"/>
    <w:rsid w:val="003E7810"/>
    <w:rsid w:val="004234D1"/>
    <w:rsid w:val="00437E7C"/>
    <w:rsid w:val="00486811"/>
    <w:rsid w:val="004B41AA"/>
    <w:rsid w:val="00516CEA"/>
    <w:rsid w:val="00530276"/>
    <w:rsid w:val="005309A4"/>
    <w:rsid w:val="00551F14"/>
    <w:rsid w:val="00561269"/>
    <w:rsid w:val="00562F3C"/>
    <w:rsid w:val="0058406C"/>
    <w:rsid w:val="005B3B08"/>
    <w:rsid w:val="005C49E6"/>
    <w:rsid w:val="005E2955"/>
    <w:rsid w:val="005F0931"/>
    <w:rsid w:val="00603AC1"/>
    <w:rsid w:val="006130E4"/>
    <w:rsid w:val="00614CFD"/>
    <w:rsid w:val="00625142"/>
    <w:rsid w:val="00635C8F"/>
    <w:rsid w:val="0064014A"/>
    <w:rsid w:val="006526F7"/>
    <w:rsid w:val="0065682B"/>
    <w:rsid w:val="006879D2"/>
    <w:rsid w:val="00694547"/>
    <w:rsid w:val="006A0485"/>
    <w:rsid w:val="006A5E21"/>
    <w:rsid w:val="006B430C"/>
    <w:rsid w:val="006B4D39"/>
    <w:rsid w:val="006F3D34"/>
    <w:rsid w:val="007222A2"/>
    <w:rsid w:val="00744BF2"/>
    <w:rsid w:val="007645D2"/>
    <w:rsid w:val="00766402"/>
    <w:rsid w:val="007B50B2"/>
    <w:rsid w:val="007D05C3"/>
    <w:rsid w:val="008154AA"/>
    <w:rsid w:val="0089654F"/>
    <w:rsid w:val="008B551C"/>
    <w:rsid w:val="008C734C"/>
    <w:rsid w:val="008D0F8D"/>
    <w:rsid w:val="008E3A62"/>
    <w:rsid w:val="008F12E6"/>
    <w:rsid w:val="00900583"/>
    <w:rsid w:val="009228DF"/>
    <w:rsid w:val="00934658"/>
    <w:rsid w:val="009644B4"/>
    <w:rsid w:val="0096714E"/>
    <w:rsid w:val="009A6F1B"/>
    <w:rsid w:val="009B12E1"/>
    <w:rsid w:val="009B5C6E"/>
    <w:rsid w:val="009E204E"/>
    <w:rsid w:val="009F1511"/>
    <w:rsid w:val="009F2D2E"/>
    <w:rsid w:val="00A15348"/>
    <w:rsid w:val="00A23B3E"/>
    <w:rsid w:val="00A30CBB"/>
    <w:rsid w:val="00A46950"/>
    <w:rsid w:val="00AA2252"/>
    <w:rsid w:val="00AA5F93"/>
    <w:rsid w:val="00AD7C8F"/>
    <w:rsid w:val="00AE5CFF"/>
    <w:rsid w:val="00B165B4"/>
    <w:rsid w:val="00B32C28"/>
    <w:rsid w:val="00B64AE6"/>
    <w:rsid w:val="00B80BA0"/>
    <w:rsid w:val="00B91406"/>
    <w:rsid w:val="00B97437"/>
    <w:rsid w:val="00BA4F12"/>
    <w:rsid w:val="00BB116C"/>
    <w:rsid w:val="00BB639E"/>
    <w:rsid w:val="00BC09F5"/>
    <w:rsid w:val="00BC13BF"/>
    <w:rsid w:val="00BC4577"/>
    <w:rsid w:val="00BF7116"/>
    <w:rsid w:val="00BF74E1"/>
    <w:rsid w:val="00C03658"/>
    <w:rsid w:val="00C4211F"/>
    <w:rsid w:val="00C427DB"/>
    <w:rsid w:val="00C47D53"/>
    <w:rsid w:val="00C60A33"/>
    <w:rsid w:val="00C64D4B"/>
    <w:rsid w:val="00C92169"/>
    <w:rsid w:val="00CA04F3"/>
    <w:rsid w:val="00CC764A"/>
    <w:rsid w:val="00CD1F80"/>
    <w:rsid w:val="00CD2288"/>
    <w:rsid w:val="00CD3E4F"/>
    <w:rsid w:val="00CF449A"/>
    <w:rsid w:val="00D27464"/>
    <w:rsid w:val="00D27DB2"/>
    <w:rsid w:val="00D33767"/>
    <w:rsid w:val="00D509A5"/>
    <w:rsid w:val="00D50ECB"/>
    <w:rsid w:val="00D64744"/>
    <w:rsid w:val="00D76F2D"/>
    <w:rsid w:val="00D92A41"/>
    <w:rsid w:val="00D93877"/>
    <w:rsid w:val="00DA7329"/>
    <w:rsid w:val="00DC7C49"/>
    <w:rsid w:val="00DE4996"/>
    <w:rsid w:val="00E0264E"/>
    <w:rsid w:val="00E11B2F"/>
    <w:rsid w:val="00E21268"/>
    <w:rsid w:val="00E7111E"/>
    <w:rsid w:val="00E775C2"/>
    <w:rsid w:val="00EB216B"/>
    <w:rsid w:val="00EB45DC"/>
    <w:rsid w:val="00ED016A"/>
    <w:rsid w:val="00F26DE7"/>
    <w:rsid w:val="00F323BE"/>
    <w:rsid w:val="00F351F0"/>
    <w:rsid w:val="00F51F37"/>
    <w:rsid w:val="00F575CF"/>
    <w:rsid w:val="00F62D30"/>
    <w:rsid w:val="00F62F53"/>
    <w:rsid w:val="00F672A2"/>
    <w:rsid w:val="00F758D1"/>
    <w:rsid w:val="00F9449A"/>
    <w:rsid w:val="00F95202"/>
    <w:rsid w:val="00FB3543"/>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oNotEmbedSmartTags/>
  <w:decimalSymbol w:val=","/>
  <w:listSeparator w:val=";"/>
  <w15:docId w15:val="{6B142825-AC9E-451F-AC3B-7BDD520DF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link w:val="Titolo11"/>
    <w:qFormat/>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22"/>
    <w:qFormat/>
    <w:rsid w:val="009F2D2E"/>
    <w:rPr>
      <w:rFonts w:cs="Times New Roman"/>
      <w:b/>
      <w:bCs/>
    </w:rPr>
  </w:style>
  <w:style w:type="paragraph" w:customStyle="1" w:styleId="Titolo11">
    <w:name w:val="Titolo 11"/>
    <w:basedOn w:val="Normale"/>
    <w:next w:val="Normale"/>
    <w:link w:val="Titolo1Carattere"/>
    <w:qFormat/>
    <w:rsid w:val="00BF7116"/>
    <w:pPr>
      <w:keepNext/>
      <w:suppressAutoHyphens w:val="0"/>
      <w:spacing w:before="0" w:after="0"/>
      <w:outlineLvl w:val="0"/>
    </w:pPr>
    <w:rPr>
      <w:rFonts w:eastAsia="font304"/>
      <w:b/>
      <w:bCs/>
      <w:smallCaps/>
      <w:color w:val="auto"/>
      <w:kern w:val="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600465-4200-4590-860F-BEC075B76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17</Pages>
  <Words>6385</Words>
  <Characters>36399</Characters>
  <Application>Microsoft Office Word</Application>
  <DocSecurity>0</DocSecurity>
  <Lines>303</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42699</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Renzo Grasselli</cp:lastModifiedBy>
  <cp:revision>11</cp:revision>
  <cp:lastPrinted>2016-07-15T13:50:00Z</cp:lastPrinted>
  <dcterms:created xsi:type="dcterms:W3CDTF">2021-01-13T07:55:00Z</dcterms:created>
  <dcterms:modified xsi:type="dcterms:W3CDTF">2023-02-22T13:14:00Z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